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C3" w:rsidRPr="0088394D" w:rsidRDefault="00D84DDB" w:rsidP="0088394D">
      <w:pPr>
        <w:spacing w:line="276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sz w:val="20"/>
          <w:szCs w:val="20"/>
          <w:lang w:eastAsia="ar-SA"/>
        </w:rPr>
        <w:t>Nr zamówienia: PCPR.ZP</w:t>
      </w:r>
      <w:r w:rsidR="00B046E1">
        <w:rPr>
          <w:rFonts w:ascii="Verdana" w:hAnsi="Verdana"/>
          <w:sz w:val="20"/>
          <w:szCs w:val="20"/>
          <w:lang w:eastAsia="ar-SA"/>
        </w:rPr>
        <w:t>.1</w:t>
      </w:r>
      <w:r w:rsidR="0088394D" w:rsidRPr="0088394D">
        <w:rPr>
          <w:rFonts w:ascii="Verdana" w:hAnsi="Verdana"/>
          <w:sz w:val="20"/>
          <w:szCs w:val="20"/>
          <w:lang w:eastAsia="ar-SA"/>
        </w:rPr>
        <w:t>/20</w:t>
      </w:r>
      <w:r w:rsidR="00B046E1">
        <w:rPr>
          <w:rFonts w:ascii="Verdana" w:hAnsi="Verdana"/>
          <w:sz w:val="20"/>
          <w:szCs w:val="20"/>
          <w:lang w:eastAsia="ar-SA"/>
        </w:rPr>
        <w:t>20</w:t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="0088394D" w:rsidRPr="0088394D">
        <w:rPr>
          <w:rFonts w:ascii="Verdana" w:hAnsi="Verdana" w:cs="Arial"/>
          <w:bCs/>
          <w:sz w:val="20"/>
          <w:szCs w:val="20"/>
        </w:rPr>
        <w:t>Kluczbork</w:t>
      </w:r>
      <w:r w:rsidR="00B300F9" w:rsidRPr="0088394D">
        <w:rPr>
          <w:rFonts w:ascii="Verdana" w:hAnsi="Verdana" w:cs="Arial"/>
          <w:bCs/>
          <w:sz w:val="20"/>
          <w:szCs w:val="20"/>
        </w:rPr>
        <w:t xml:space="preserve">, </w:t>
      </w:r>
      <w:r>
        <w:rPr>
          <w:rFonts w:ascii="Verdana" w:hAnsi="Verdana" w:cs="Arial"/>
          <w:bCs/>
          <w:sz w:val="20"/>
          <w:szCs w:val="20"/>
        </w:rPr>
        <w:t>1</w:t>
      </w:r>
      <w:r w:rsidR="00151119">
        <w:rPr>
          <w:rFonts w:ascii="Verdana" w:hAnsi="Verdana" w:cs="Arial"/>
          <w:bCs/>
          <w:sz w:val="20"/>
          <w:szCs w:val="20"/>
        </w:rPr>
        <w:t>4</w:t>
      </w:r>
      <w:r>
        <w:rPr>
          <w:rFonts w:ascii="Verdana" w:hAnsi="Verdana" w:cs="Arial"/>
          <w:bCs/>
          <w:sz w:val="20"/>
          <w:szCs w:val="20"/>
        </w:rPr>
        <w:t>.08</w:t>
      </w:r>
      <w:r w:rsidR="00B046E1">
        <w:rPr>
          <w:rFonts w:ascii="Verdana" w:hAnsi="Verdana" w:cs="Arial"/>
          <w:bCs/>
          <w:sz w:val="20"/>
          <w:szCs w:val="20"/>
        </w:rPr>
        <w:t>.2020</w:t>
      </w:r>
      <w:r w:rsidR="00654F2D" w:rsidRPr="0088394D">
        <w:rPr>
          <w:rFonts w:ascii="Verdana" w:hAnsi="Verdana" w:cs="Arial"/>
          <w:sz w:val="20"/>
          <w:szCs w:val="20"/>
        </w:rPr>
        <w:t xml:space="preserve"> r.</w:t>
      </w:r>
    </w:p>
    <w:p w:rsidR="0088394D" w:rsidRDefault="0088394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3108E3" w:rsidRPr="001D50FD" w:rsidRDefault="00C979FC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1D50FD">
        <w:rPr>
          <w:rFonts w:ascii="Verdana" w:hAnsi="Verdana" w:cs="Arial"/>
          <w:b/>
          <w:bCs/>
          <w:sz w:val="20"/>
          <w:szCs w:val="20"/>
        </w:rPr>
        <w:t>ZESTAWIENIE OFERT</w:t>
      </w:r>
    </w:p>
    <w:p w:rsidR="001D50FD" w:rsidRPr="001D50FD" w:rsidRDefault="001D50F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1D50FD" w:rsidRPr="001D50FD" w:rsidRDefault="001D50FD" w:rsidP="001D50FD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1D50FD">
        <w:rPr>
          <w:rFonts w:ascii="Verdana" w:hAnsi="Verdana" w:cs="Arial"/>
          <w:b/>
          <w:bCs/>
          <w:sz w:val="20"/>
          <w:szCs w:val="20"/>
        </w:rPr>
        <w:t xml:space="preserve">(na podstawie art. 86 ust. 5 ustawy </w:t>
      </w:r>
      <w:proofErr w:type="spellStart"/>
      <w:r w:rsidRPr="001D50FD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  <w:r w:rsidRPr="001D50FD">
        <w:rPr>
          <w:rFonts w:ascii="Verdana" w:hAnsi="Verdana" w:cs="Arial"/>
          <w:b/>
          <w:bCs/>
          <w:sz w:val="20"/>
          <w:szCs w:val="20"/>
        </w:rPr>
        <w:t>)</w:t>
      </w:r>
    </w:p>
    <w:p w:rsidR="001D50FD" w:rsidRPr="001D50FD" w:rsidRDefault="001D50F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C125D9" w:rsidRPr="001D50FD" w:rsidRDefault="003108E3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1D50FD">
        <w:rPr>
          <w:rFonts w:ascii="Verdana" w:hAnsi="Verdana" w:cs="Arial"/>
          <w:b/>
          <w:bCs/>
          <w:sz w:val="20"/>
          <w:szCs w:val="20"/>
        </w:rPr>
        <w:t xml:space="preserve">złożonych w terminie do </w:t>
      </w:r>
      <w:r w:rsidR="00D84DDB">
        <w:rPr>
          <w:rFonts w:ascii="Verdana" w:hAnsi="Verdana" w:cs="Arial"/>
          <w:b/>
          <w:bCs/>
          <w:sz w:val="20"/>
          <w:szCs w:val="20"/>
        </w:rPr>
        <w:t>1</w:t>
      </w:r>
      <w:r w:rsidR="00047EB7">
        <w:rPr>
          <w:rFonts w:ascii="Verdana" w:hAnsi="Verdana" w:cs="Arial"/>
          <w:b/>
          <w:bCs/>
          <w:sz w:val="20"/>
          <w:szCs w:val="20"/>
        </w:rPr>
        <w:t>4</w:t>
      </w:r>
      <w:r w:rsidR="00D84DDB">
        <w:rPr>
          <w:rFonts w:ascii="Verdana" w:hAnsi="Verdana" w:cs="Arial"/>
          <w:b/>
          <w:bCs/>
          <w:sz w:val="20"/>
          <w:szCs w:val="20"/>
        </w:rPr>
        <w:t>.08</w:t>
      </w:r>
      <w:r w:rsidR="00B046E1">
        <w:rPr>
          <w:rFonts w:ascii="Verdana" w:hAnsi="Verdana" w:cs="Arial"/>
          <w:b/>
          <w:bCs/>
          <w:sz w:val="20"/>
          <w:szCs w:val="20"/>
        </w:rPr>
        <w:t>.2020</w:t>
      </w:r>
      <w:r w:rsidRPr="001D50FD">
        <w:rPr>
          <w:rFonts w:ascii="Verdana" w:hAnsi="Verdana" w:cs="Arial"/>
          <w:b/>
          <w:bCs/>
          <w:sz w:val="20"/>
          <w:szCs w:val="20"/>
        </w:rPr>
        <w:t xml:space="preserve"> r. do godziny </w:t>
      </w:r>
      <w:r w:rsidR="0078368A" w:rsidRPr="001D50FD">
        <w:rPr>
          <w:rFonts w:ascii="Verdana" w:hAnsi="Verdana" w:cs="Arial"/>
          <w:b/>
          <w:bCs/>
          <w:sz w:val="20"/>
          <w:szCs w:val="20"/>
        </w:rPr>
        <w:t>1</w:t>
      </w:r>
      <w:r w:rsidR="00BA6F5B" w:rsidRPr="001D50FD">
        <w:rPr>
          <w:rFonts w:ascii="Verdana" w:hAnsi="Verdana" w:cs="Arial"/>
          <w:b/>
          <w:bCs/>
          <w:sz w:val="20"/>
          <w:szCs w:val="20"/>
        </w:rPr>
        <w:t>1</w:t>
      </w:r>
      <w:r w:rsidR="0078368A" w:rsidRPr="001D50FD">
        <w:rPr>
          <w:rFonts w:ascii="Verdana" w:hAnsi="Verdana" w:cs="Arial"/>
          <w:b/>
          <w:bCs/>
          <w:sz w:val="20"/>
          <w:szCs w:val="20"/>
        </w:rPr>
        <w:t>:00</w:t>
      </w:r>
    </w:p>
    <w:p w:rsidR="00641762" w:rsidRPr="0088394D" w:rsidRDefault="00641762" w:rsidP="0088394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:rsidR="00B046E1" w:rsidRPr="00CF765C" w:rsidRDefault="00C979FC" w:rsidP="00B046E1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/>
          <w:sz w:val="20"/>
          <w:szCs w:val="20"/>
          <w:lang w:eastAsia="en-US"/>
        </w:rPr>
      </w:pPr>
      <w:r w:rsidRPr="0088394D">
        <w:rPr>
          <w:rFonts w:ascii="Verdana" w:hAnsi="Verdana" w:cs="Arial"/>
          <w:sz w:val="20"/>
          <w:szCs w:val="20"/>
        </w:rPr>
        <w:t xml:space="preserve">Dotyczy zamówienia </w:t>
      </w:r>
      <w:r w:rsidR="00D84DDB" w:rsidRPr="00E3146B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D84DDB" w:rsidRPr="00E3146B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D84DDB" w:rsidRPr="00E3146B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D84DDB" w:rsidRPr="00E3146B">
        <w:rPr>
          <w:rFonts w:ascii="Verdana" w:hAnsi="Verdana"/>
          <w:sz w:val="20"/>
          <w:szCs w:val="20"/>
        </w:rPr>
        <w:t xml:space="preserve"> </w:t>
      </w:r>
      <w:r w:rsidR="00D84DDB" w:rsidRPr="00E3146B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="00B046E1" w:rsidRPr="00CF765C">
        <w:rPr>
          <w:rFonts w:ascii="Verdana" w:eastAsia="Calibri" w:hAnsi="Verdana"/>
          <w:i/>
          <w:sz w:val="20"/>
          <w:szCs w:val="20"/>
          <w:lang w:eastAsia="en-US"/>
        </w:rPr>
        <w:t>.</w:t>
      </w:r>
    </w:p>
    <w:p w:rsidR="0088394D" w:rsidRPr="00676861" w:rsidRDefault="0088394D" w:rsidP="0088394D">
      <w:pPr>
        <w:tabs>
          <w:tab w:val="right" w:pos="284"/>
          <w:tab w:val="left" w:pos="408"/>
        </w:tabs>
        <w:spacing w:line="276" w:lineRule="auto"/>
        <w:jc w:val="both"/>
        <w:rPr>
          <w:rFonts w:ascii="Verdana" w:eastAsia="Calibri" w:hAnsi="Verdana"/>
          <w:i/>
          <w:sz w:val="20"/>
          <w:szCs w:val="20"/>
          <w:lang w:eastAsia="en-US"/>
        </w:rPr>
      </w:pPr>
    </w:p>
    <w:p w:rsidR="008D4A3E" w:rsidRDefault="008D4A3E" w:rsidP="008D4A3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8D4A3E">
        <w:rPr>
          <w:rFonts w:ascii="Verdana" w:hAnsi="Verdana" w:cs="Arial"/>
          <w:sz w:val="20"/>
          <w:szCs w:val="20"/>
        </w:rPr>
        <w:t xml:space="preserve">Bezpośrednio przed otwarciem ofert zamawiający podał kwotę, jaką zamierza przeznaczyć na sfinansowanie zamówienia: </w:t>
      </w:r>
      <w:r w:rsidR="00D84DDB" w:rsidRPr="00D84DDB">
        <w:rPr>
          <w:rFonts w:ascii="Verdana" w:hAnsi="Verdana" w:cs="Arial"/>
          <w:sz w:val="20"/>
          <w:szCs w:val="20"/>
        </w:rPr>
        <w:t xml:space="preserve">267 000,00 zł brutto </w:t>
      </w:r>
    </w:p>
    <w:p w:rsidR="00096DA9" w:rsidRDefault="00096DA9" w:rsidP="00096DA9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Verdana" w:hAnsi="Verdana" w:cs="Arial"/>
          <w:sz w:val="20"/>
          <w:szCs w:val="20"/>
        </w:rPr>
      </w:pPr>
    </w:p>
    <w:p w:rsidR="00676861" w:rsidRPr="00676861" w:rsidRDefault="008772A7" w:rsidP="00676861">
      <w:pPr>
        <w:widowControl w:val="0"/>
        <w:tabs>
          <w:tab w:val="right" w:pos="709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  <w:r w:rsidRPr="008772A7">
        <w:drawing>
          <wp:inline distT="0" distB="0" distL="0" distR="0" wp14:anchorId="5D6FBE75" wp14:editId="22EA7E27">
            <wp:extent cx="6030595" cy="2397409"/>
            <wp:effectExtent l="0" t="0" r="8255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239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D0FF7" w:rsidRDefault="008D0FF7" w:rsidP="008D0FF7">
      <w:pPr>
        <w:widowControl w:val="0"/>
        <w:tabs>
          <w:tab w:val="right" w:pos="709"/>
        </w:tabs>
        <w:overflowPunct w:val="0"/>
        <w:autoSpaceDE w:val="0"/>
        <w:autoSpaceDN w:val="0"/>
        <w:adjustRightInd w:val="0"/>
        <w:spacing w:line="276" w:lineRule="auto"/>
        <w:contextualSpacing/>
        <w:jc w:val="center"/>
        <w:textAlignment w:val="baseline"/>
        <w:rPr>
          <w:rFonts w:ascii="Verdana" w:hAnsi="Verdana" w:cs="Arial"/>
          <w:b/>
          <w:sz w:val="20"/>
          <w:szCs w:val="20"/>
        </w:rPr>
      </w:pPr>
    </w:p>
    <w:p w:rsidR="00632067" w:rsidRPr="008D0FF7" w:rsidRDefault="00632067" w:rsidP="008D0FF7">
      <w:pPr>
        <w:widowControl w:val="0"/>
        <w:tabs>
          <w:tab w:val="right" w:pos="709"/>
        </w:tabs>
        <w:overflowPunct w:val="0"/>
        <w:autoSpaceDE w:val="0"/>
        <w:autoSpaceDN w:val="0"/>
        <w:adjustRightInd w:val="0"/>
        <w:spacing w:line="276" w:lineRule="auto"/>
        <w:contextualSpacing/>
        <w:jc w:val="center"/>
        <w:textAlignment w:val="baseline"/>
        <w:rPr>
          <w:rFonts w:ascii="Verdana" w:hAnsi="Verdana" w:cs="Arial"/>
          <w:b/>
          <w:sz w:val="20"/>
          <w:szCs w:val="20"/>
        </w:rPr>
      </w:pPr>
    </w:p>
    <w:sectPr w:rsidR="00632067" w:rsidRPr="008D0FF7" w:rsidSect="003108E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133" w:bottom="1533" w:left="1276" w:header="426" w:footer="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E0D" w:rsidRDefault="00F63E0D" w:rsidP="00236BCE">
      <w:r>
        <w:separator/>
      </w:r>
    </w:p>
  </w:endnote>
  <w:endnote w:type="continuationSeparator" w:id="0">
    <w:p w:rsidR="00F63E0D" w:rsidRDefault="00F63E0D" w:rsidP="0023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008464"/>
      <w:docPartObj>
        <w:docPartGallery w:val="Page Numbers (Bottom of Page)"/>
        <w:docPartUnique/>
      </w:docPartObj>
    </w:sdtPr>
    <w:sdtEndPr/>
    <w:sdtContent>
      <w:p w:rsidR="00D124D2" w:rsidRDefault="00756F02">
        <w:pPr>
          <w:pStyle w:val="Stopka"/>
          <w:jc w:val="right"/>
        </w:pPr>
        <w:r w:rsidRPr="00C26ABA">
          <w:rPr>
            <w:rFonts w:ascii="Arial" w:hAnsi="Arial" w:cs="Arial"/>
          </w:rPr>
          <w:fldChar w:fldCharType="begin"/>
        </w:r>
        <w:r w:rsidR="008724CF" w:rsidRPr="00C26ABA">
          <w:rPr>
            <w:rFonts w:ascii="Arial" w:hAnsi="Arial" w:cs="Arial"/>
          </w:rPr>
          <w:instrText xml:space="preserve"> PAGE   \* MERGEFORMAT </w:instrText>
        </w:r>
        <w:r w:rsidRPr="00C26ABA">
          <w:rPr>
            <w:rFonts w:ascii="Arial" w:hAnsi="Arial" w:cs="Arial"/>
          </w:rPr>
          <w:fldChar w:fldCharType="separate"/>
        </w:r>
        <w:r w:rsidR="00632067">
          <w:rPr>
            <w:rFonts w:ascii="Arial" w:hAnsi="Arial" w:cs="Arial"/>
            <w:noProof/>
          </w:rPr>
          <w:t>2</w:t>
        </w:r>
        <w:r w:rsidRPr="00C26ABA">
          <w:rPr>
            <w:rFonts w:ascii="Arial" w:hAnsi="Arial" w:cs="Arial"/>
            <w:noProof/>
          </w:rPr>
          <w:fldChar w:fldCharType="end"/>
        </w:r>
      </w:p>
    </w:sdtContent>
  </w:sdt>
  <w:p w:rsidR="00D124D2" w:rsidRDefault="00D124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4B" w:rsidRPr="00B8384B" w:rsidRDefault="00B8384B" w:rsidP="00BA6F5B">
    <w:pPr>
      <w:pStyle w:val="Stopka"/>
      <w:jc w:val="center"/>
      <w:rPr>
        <w:rFonts w:ascii="Arial" w:hAnsi="Arial" w:cs="Arial"/>
        <w:sz w:val="20"/>
        <w:szCs w:val="20"/>
      </w:rPr>
    </w:pPr>
  </w:p>
  <w:p w:rsidR="00B8384B" w:rsidRDefault="00B838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E0D" w:rsidRDefault="00F63E0D" w:rsidP="00236BCE">
      <w:r>
        <w:separator/>
      </w:r>
    </w:p>
  </w:footnote>
  <w:footnote w:type="continuationSeparator" w:id="0">
    <w:p w:rsidR="00F63E0D" w:rsidRDefault="00F63E0D" w:rsidP="00236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4D2" w:rsidRDefault="00D124D2" w:rsidP="00C10CA5">
    <w:pPr>
      <w:pStyle w:val="Nagwek"/>
      <w:ind w:left="567" w:hanging="141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8E3" w:rsidRDefault="00D84DDB">
    <w:pPr>
      <w:pStyle w:val="Nagwek"/>
    </w:pPr>
    <w:r>
      <w:rPr>
        <w:noProof/>
      </w:rPr>
      <w:drawing>
        <wp:inline distT="0" distB="0" distL="0" distR="0" wp14:anchorId="00FCFF9C" wp14:editId="04E6AD43">
          <wp:extent cx="5761990" cy="7524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7"/>
    <w:lvl w:ilvl="0">
      <w:start w:val="10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000007"/>
    <w:multiLevelType w:val="multilevel"/>
    <w:tmpl w:val="00000007"/>
    <w:name w:val="WW8Num9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A0EFE"/>
    <w:multiLevelType w:val="hybridMultilevel"/>
    <w:tmpl w:val="DB5CFEC0"/>
    <w:lvl w:ilvl="0" w:tplc="60AC1E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A0D35"/>
    <w:multiLevelType w:val="hybridMultilevel"/>
    <w:tmpl w:val="CCE062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31DE7"/>
    <w:multiLevelType w:val="hybridMultilevel"/>
    <w:tmpl w:val="D7E287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44101"/>
    <w:multiLevelType w:val="hybridMultilevel"/>
    <w:tmpl w:val="1A02F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1A662D"/>
    <w:multiLevelType w:val="hybridMultilevel"/>
    <w:tmpl w:val="56C8BB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F2339"/>
    <w:multiLevelType w:val="hybridMultilevel"/>
    <w:tmpl w:val="B276E612"/>
    <w:lvl w:ilvl="0" w:tplc="917E06F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62743C9A"/>
    <w:multiLevelType w:val="hybridMultilevel"/>
    <w:tmpl w:val="103652B6"/>
    <w:lvl w:ilvl="0" w:tplc="3864DD18">
      <w:start w:val="1"/>
      <w:numFmt w:val="decimal"/>
      <w:lvlText w:val="Część nr %1.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1">
    <w:nsid w:val="69791404"/>
    <w:multiLevelType w:val="hybridMultilevel"/>
    <w:tmpl w:val="3DA0984E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AE2339B"/>
    <w:multiLevelType w:val="hybridMultilevel"/>
    <w:tmpl w:val="5A68C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21"/>
    <w:rsid w:val="000022CE"/>
    <w:rsid w:val="0000410E"/>
    <w:rsid w:val="000103CA"/>
    <w:rsid w:val="00011F75"/>
    <w:rsid w:val="00014D35"/>
    <w:rsid w:val="00015818"/>
    <w:rsid w:val="00015BE3"/>
    <w:rsid w:val="00023DD9"/>
    <w:rsid w:val="00025F59"/>
    <w:rsid w:val="00030433"/>
    <w:rsid w:val="00035FAD"/>
    <w:rsid w:val="00047EB7"/>
    <w:rsid w:val="00052C95"/>
    <w:rsid w:val="00053957"/>
    <w:rsid w:val="00054B5E"/>
    <w:rsid w:val="00055E5A"/>
    <w:rsid w:val="0006336F"/>
    <w:rsid w:val="00072C5B"/>
    <w:rsid w:val="00076A4C"/>
    <w:rsid w:val="000811E4"/>
    <w:rsid w:val="00090620"/>
    <w:rsid w:val="00096DA9"/>
    <w:rsid w:val="000B50EC"/>
    <w:rsid w:val="000B72CC"/>
    <w:rsid w:val="000D4011"/>
    <w:rsid w:val="000D5CEA"/>
    <w:rsid w:val="000D65E3"/>
    <w:rsid w:val="000D6C9E"/>
    <w:rsid w:val="000E208B"/>
    <w:rsid w:val="000E54CE"/>
    <w:rsid w:val="000F1C36"/>
    <w:rsid w:val="000F4566"/>
    <w:rsid w:val="0010030B"/>
    <w:rsid w:val="00105268"/>
    <w:rsid w:val="0011056E"/>
    <w:rsid w:val="00110B8D"/>
    <w:rsid w:val="001115CE"/>
    <w:rsid w:val="001123BA"/>
    <w:rsid w:val="00126568"/>
    <w:rsid w:val="001335DE"/>
    <w:rsid w:val="00134FE8"/>
    <w:rsid w:val="00135426"/>
    <w:rsid w:val="00136CB3"/>
    <w:rsid w:val="00143BC3"/>
    <w:rsid w:val="00144EE0"/>
    <w:rsid w:val="00144FF0"/>
    <w:rsid w:val="00151119"/>
    <w:rsid w:val="00152A40"/>
    <w:rsid w:val="001532B3"/>
    <w:rsid w:val="00153E81"/>
    <w:rsid w:val="00155BE5"/>
    <w:rsid w:val="00164DEA"/>
    <w:rsid w:val="00172D9B"/>
    <w:rsid w:val="00173BCC"/>
    <w:rsid w:val="00177240"/>
    <w:rsid w:val="001870CE"/>
    <w:rsid w:val="001872C3"/>
    <w:rsid w:val="001912F3"/>
    <w:rsid w:val="001A244C"/>
    <w:rsid w:val="001B6FB5"/>
    <w:rsid w:val="001B792B"/>
    <w:rsid w:val="001C06C6"/>
    <w:rsid w:val="001C353F"/>
    <w:rsid w:val="001C7D5F"/>
    <w:rsid w:val="001D50FD"/>
    <w:rsid w:val="001E46D6"/>
    <w:rsid w:val="001F54CE"/>
    <w:rsid w:val="001F56A5"/>
    <w:rsid w:val="002010ED"/>
    <w:rsid w:val="0020335A"/>
    <w:rsid w:val="00204107"/>
    <w:rsid w:val="00205A25"/>
    <w:rsid w:val="00205FBE"/>
    <w:rsid w:val="00210E0B"/>
    <w:rsid w:val="00214FF5"/>
    <w:rsid w:val="00217A10"/>
    <w:rsid w:val="00224194"/>
    <w:rsid w:val="00224F3A"/>
    <w:rsid w:val="00225F18"/>
    <w:rsid w:val="00234BFF"/>
    <w:rsid w:val="00236BCE"/>
    <w:rsid w:val="00242542"/>
    <w:rsid w:val="002436B1"/>
    <w:rsid w:val="00243C2F"/>
    <w:rsid w:val="0024634C"/>
    <w:rsid w:val="00251058"/>
    <w:rsid w:val="00252042"/>
    <w:rsid w:val="00252E83"/>
    <w:rsid w:val="00272E1C"/>
    <w:rsid w:val="00280771"/>
    <w:rsid w:val="0028271C"/>
    <w:rsid w:val="0028330E"/>
    <w:rsid w:val="00290092"/>
    <w:rsid w:val="0029351B"/>
    <w:rsid w:val="00295449"/>
    <w:rsid w:val="00297699"/>
    <w:rsid w:val="002A4430"/>
    <w:rsid w:val="002A603B"/>
    <w:rsid w:val="002C2A81"/>
    <w:rsid w:val="002C3E2D"/>
    <w:rsid w:val="002C43E6"/>
    <w:rsid w:val="002E4535"/>
    <w:rsid w:val="002E6C95"/>
    <w:rsid w:val="002F189A"/>
    <w:rsid w:val="002F2050"/>
    <w:rsid w:val="003049EB"/>
    <w:rsid w:val="00305B18"/>
    <w:rsid w:val="003108E3"/>
    <w:rsid w:val="00313AAF"/>
    <w:rsid w:val="00315425"/>
    <w:rsid w:val="003171FD"/>
    <w:rsid w:val="00325B9C"/>
    <w:rsid w:val="00326538"/>
    <w:rsid w:val="003344E8"/>
    <w:rsid w:val="00341689"/>
    <w:rsid w:val="003441B8"/>
    <w:rsid w:val="0035381B"/>
    <w:rsid w:val="0035576A"/>
    <w:rsid w:val="00356B3B"/>
    <w:rsid w:val="00361CBA"/>
    <w:rsid w:val="00370121"/>
    <w:rsid w:val="00373C82"/>
    <w:rsid w:val="00383425"/>
    <w:rsid w:val="00383C4E"/>
    <w:rsid w:val="0038551C"/>
    <w:rsid w:val="003959C4"/>
    <w:rsid w:val="003A0CD4"/>
    <w:rsid w:val="003A19A5"/>
    <w:rsid w:val="003B253D"/>
    <w:rsid w:val="003B660F"/>
    <w:rsid w:val="003C1E07"/>
    <w:rsid w:val="003C2E82"/>
    <w:rsid w:val="003C58BA"/>
    <w:rsid w:val="003C6769"/>
    <w:rsid w:val="003F060D"/>
    <w:rsid w:val="00413DCF"/>
    <w:rsid w:val="00414837"/>
    <w:rsid w:val="00414AAD"/>
    <w:rsid w:val="004201A9"/>
    <w:rsid w:val="00420F39"/>
    <w:rsid w:val="00431087"/>
    <w:rsid w:val="00431391"/>
    <w:rsid w:val="004318F2"/>
    <w:rsid w:val="00433A0E"/>
    <w:rsid w:val="0043441E"/>
    <w:rsid w:val="004371E1"/>
    <w:rsid w:val="00440455"/>
    <w:rsid w:val="00444597"/>
    <w:rsid w:val="00453802"/>
    <w:rsid w:val="00455AD2"/>
    <w:rsid w:val="00457C36"/>
    <w:rsid w:val="00457F2C"/>
    <w:rsid w:val="0046095F"/>
    <w:rsid w:val="004641B6"/>
    <w:rsid w:val="004664CF"/>
    <w:rsid w:val="00470C6E"/>
    <w:rsid w:val="0047316B"/>
    <w:rsid w:val="00475E62"/>
    <w:rsid w:val="00482BDD"/>
    <w:rsid w:val="004837BD"/>
    <w:rsid w:val="00486690"/>
    <w:rsid w:val="00487ECF"/>
    <w:rsid w:val="004926F7"/>
    <w:rsid w:val="004A0C96"/>
    <w:rsid w:val="004B4793"/>
    <w:rsid w:val="004B4EB7"/>
    <w:rsid w:val="004B71CE"/>
    <w:rsid w:val="004C0713"/>
    <w:rsid w:val="004C0AC2"/>
    <w:rsid w:val="004C3DB6"/>
    <w:rsid w:val="004C5D7F"/>
    <w:rsid w:val="004E1E27"/>
    <w:rsid w:val="004E4696"/>
    <w:rsid w:val="004E4DC6"/>
    <w:rsid w:val="004E6D7A"/>
    <w:rsid w:val="004F2171"/>
    <w:rsid w:val="004F59E8"/>
    <w:rsid w:val="004F7D2F"/>
    <w:rsid w:val="005069CA"/>
    <w:rsid w:val="00510857"/>
    <w:rsid w:val="0051348F"/>
    <w:rsid w:val="00513E52"/>
    <w:rsid w:val="00526E7C"/>
    <w:rsid w:val="00535FBB"/>
    <w:rsid w:val="005400DE"/>
    <w:rsid w:val="005462B1"/>
    <w:rsid w:val="005504D8"/>
    <w:rsid w:val="0055630E"/>
    <w:rsid w:val="00556B2A"/>
    <w:rsid w:val="00557593"/>
    <w:rsid w:val="00563A70"/>
    <w:rsid w:val="00563EA3"/>
    <w:rsid w:val="00567ED3"/>
    <w:rsid w:val="00584C6A"/>
    <w:rsid w:val="00596FF1"/>
    <w:rsid w:val="005A207E"/>
    <w:rsid w:val="005A257A"/>
    <w:rsid w:val="005A32DE"/>
    <w:rsid w:val="005A3A71"/>
    <w:rsid w:val="005B6C3E"/>
    <w:rsid w:val="005B6C9E"/>
    <w:rsid w:val="005B7FF6"/>
    <w:rsid w:val="005C7F6E"/>
    <w:rsid w:val="005D01AC"/>
    <w:rsid w:val="005D0AF7"/>
    <w:rsid w:val="005D69B3"/>
    <w:rsid w:val="005D7794"/>
    <w:rsid w:val="005E53C1"/>
    <w:rsid w:val="005E5410"/>
    <w:rsid w:val="005E7BE3"/>
    <w:rsid w:val="005E7FC2"/>
    <w:rsid w:val="005F216A"/>
    <w:rsid w:val="005F3EDF"/>
    <w:rsid w:val="00602E52"/>
    <w:rsid w:val="0060703D"/>
    <w:rsid w:val="0061166F"/>
    <w:rsid w:val="00615812"/>
    <w:rsid w:val="00615F0A"/>
    <w:rsid w:val="006204DB"/>
    <w:rsid w:val="006242A5"/>
    <w:rsid w:val="0063002E"/>
    <w:rsid w:val="00632067"/>
    <w:rsid w:val="0063226A"/>
    <w:rsid w:val="0063362F"/>
    <w:rsid w:val="00634B18"/>
    <w:rsid w:val="00637F9E"/>
    <w:rsid w:val="00641762"/>
    <w:rsid w:val="00651538"/>
    <w:rsid w:val="00651ECA"/>
    <w:rsid w:val="00654F2D"/>
    <w:rsid w:val="00660A58"/>
    <w:rsid w:val="0066113C"/>
    <w:rsid w:val="00665B50"/>
    <w:rsid w:val="00667BDC"/>
    <w:rsid w:val="00672403"/>
    <w:rsid w:val="00673FA4"/>
    <w:rsid w:val="00676861"/>
    <w:rsid w:val="00677D95"/>
    <w:rsid w:val="0068350D"/>
    <w:rsid w:val="006946BC"/>
    <w:rsid w:val="00694703"/>
    <w:rsid w:val="00694C2D"/>
    <w:rsid w:val="006A17C7"/>
    <w:rsid w:val="006A304D"/>
    <w:rsid w:val="006A5D42"/>
    <w:rsid w:val="006A6131"/>
    <w:rsid w:val="006C35F4"/>
    <w:rsid w:val="006C4F39"/>
    <w:rsid w:val="006D31EC"/>
    <w:rsid w:val="006D3D1C"/>
    <w:rsid w:val="006D65A6"/>
    <w:rsid w:val="006D7A2E"/>
    <w:rsid w:val="006E28B9"/>
    <w:rsid w:val="007002F7"/>
    <w:rsid w:val="007041F7"/>
    <w:rsid w:val="00705929"/>
    <w:rsid w:val="0071445D"/>
    <w:rsid w:val="00717116"/>
    <w:rsid w:val="00727FEB"/>
    <w:rsid w:val="00730015"/>
    <w:rsid w:val="00737623"/>
    <w:rsid w:val="00740755"/>
    <w:rsid w:val="00743E1D"/>
    <w:rsid w:val="0075476E"/>
    <w:rsid w:val="00756F02"/>
    <w:rsid w:val="007604D6"/>
    <w:rsid w:val="0077142E"/>
    <w:rsid w:val="007750AF"/>
    <w:rsid w:val="0078368A"/>
    <w:rsid w:val="00794262"/>
    <w:rsid w:val="007A5D99"/>
    <w:rsid w:val="007B62E7"/>
    <w:rsid w:val="007B66B7"/>
    <w:rsid w:val="007C385E"/>
    <w:rsid w:val="007C4787"/>
    <w:rsid w:val="007C4D2F"/>
    <w:rsid w:val="007C4FF9"/>
    <w:rsid w:val="007C6327"/>
    <w:rsid w:val="007D0336"/>
    <w:rsid w:val="007E22B8"/>
    <w:rsid w:val="00800B04"/>
    <w:rsid w:val="0080163F"/>
    <w:rsid w:val="00801F64"/>
    <w:rsid w:val="00804844"/>
    <w:rsid w:val="00807AF9"/>
    <w:rsid w:val="00824EF9"/>
    <w:rsid w:val="00833EB1"/>
    <w:rsid w:val="00835FD3"/>
    <w:rsid w:val="0083640D"/>
    <w:rsid w:val="00847A64"/>
    <w:rsid w:val="00853662"/>
    <w:rsid w:val="00862229"/>
    <w:rsid w:val="0086319B"/>
    <w:rsid w:val="0086781B"/>
    <w:rsid w:val="008724CF"/>
    <w:rsid w:val="008772A7"/>
    <w:rsid w:val="00877927"/>
    <w:rsid w:val="0088394D"/>
    <w:rsid w:val="00891102"/>
    <w:rsid w:val="00892E9B"/>
    <w:rsid w:val="0089375F"/>
    <w:rsid w:val="008A16CA"/>
    <w:rsid w:val="008A17BB"/>
    <w:rsid w:val="008A795C"/>
    <w:rsid w:val="008C0AE9"/>
    <w:rsid w:val="008C16E5"/>
    <w:rsid w:val="008D0FF7"/>
    <w:rsid w:val="008D230E"/>
    <w:rsid w:val="008D4A3E"/>
    <w:rsid w:val="008E0F88"/>
    <w:rsid w:val="008E4040"/>
    <w:rsid w:val="008E6BAA"/>
    <w:rsid w:val="008E784A"/>
    <w:rsid w:val="008E7865"/>
    <w:rsid w:val="008F2BE0"/>
    <w:rsid w:val="008F4685"/>
    <w:rsid w:val="008F47E7"/>
    <w:rsid w:val="0090157A"/>
    <w:rsid w:val="00907866"/>
    <w:rsid w:val="00910B3C"/>
    <w:rsid w:val="00913EBC"/>
    <w:rsid w:val="0091634F"/>
    <w:rsid w:val="00917025"/>
    <w:rsid w:val="0092061B"/>
    <w:rsid w:val="00922BBE"/>
    <w:rsid w:val="0092439A"/>
    <w:rsid w:val="00927AA8"/>
    <w:rsid w:val="009351BE"/>
    <w:rsid w:val="00936EA8"/>
    <w:rsid w:val="00940B82"/>
    <w:rsid w:val="00944EAE"/>
    <w:rsid w:val="0098309C"/>
    <w:rsid w:val="00990D2E"/>
    <w:rsid w:val="00991E69"/>
    <w:rsid w:val="009979C1"/>
    <w:rsid w:val="009A40C5"/>
    <w:rsid w:val="009A56BC"/>
    <w:rsid w:val="009A6F26"/>
    <w:rsid w:val="009B1791"/>
    <w:rsid w:val="009B2B3E"/>
    <w:rsid w:val="009C2938"/>
    <w:rsid w:val="009C5A1C"/>
    <w:rsid w:val="009C76C8"/>
    <w:rsid w:val="009D0A0D"/>
    <w:rsid w:val="009D4E1A"/>
    <w:rsid w:val="009D6410"/>
    <w:rsid w:val="009E721A"/>
    <w:rsid w:val="009F1668"/>
    <w:rsid w:val="009F61F5"/>
    <w:rsid w:val="009F76BA"/>
    <w:rsid w:val="00A04EC9"/>
    <w:rsid w:val="00A066E8"/>
    <w:rsid w:val="00A107C4"/>
    <w:rsid w:val="00A1518A"/>
    <w:rsid w:val="00A170D8"/>
    <w:rsid w:val="00A22349"/>
    <w:rsid w:val="00A2311A"/>
    <w:rsid w:val="00A409E6"/>
    <w:rsid w:val="00A40C22"/>
    <w:rsid w:val="00A42798"/>
    <w:rsid w:val="00A57599"/>
    <w:rsid w:val="00A6304A"/>
    <w:rsid w:val="00A63CCB"/>
    <w:rsid w:val="00A6410A"/>
    <w:rsid w:val="00A65583"/>
    <w:rsid w:val="00A76141"/>
    <w:rsid w:val="00A76C89"/>
    <w:rsid w:val="00A82E12"/>
    <w:rsid w:val="00A87A60"/>
    <w:rsid w:val="00A95375"/>
    <w:rsid w:val="00A9573D"/>
    <w:rsid w:val="00A970DD"/>
    <w:rsid w:val="00AA18C6"/>
    <w:rsid w:val="00AA19DD"/>
    <w:rsid w:val="00AB01B7"/>
    <w:rsid w:val="00AB4764"/>
    <w:rsid w:val="00AC3EA9"/>
    <w:rsid w:val="00AC4B61"/>
    <w:rsid w:val="00AD4D41"/>
    <w:rsid w:val="00AD725E"/>
    <w:rsid w:val="00AE0259"/>
    <w:rsid w:val="00AE0C08"/>
    <w:rsid w:val="00AE239C"/>
    <w:rsid w:val="00AF2AEC"/>
    <w:rsid w:val="00AF3D93"/>
    <w:rsid w:val="00AF5C77"/>
    <w:rsid w:val="00AF67C3"/>
    <w:rsid w:val="00B046E1"/>
    <w:rsid w:val="00B06130"/>
    <w:rsid w:val="00B067A8"/>
    <w:rsid w:val="00B076B9"/>
    <w:rsid w:val="00B13729"/>
    <w:rsid w:val="00B15376"/>
    <w:rsid w:val="00B15B5C"/>
    <w:rsid w:val="00B300F9"/>
    <w:rsid w:val="00B30423"/>
    <w:rsid w:val="00B30CEA"/>
    <w:rsid w:val="00B36364"/>
    <w:rsid w:val="00B3675B"/>
    <w:rsid w:val="00B42F1F"/>
    <w:rsid w:val="00B51200"/>
    <w:rsid w:val="00B51A09"/>
    <w:rsid w:val="00B55B11"/>
    <w:rsid w:val="00B604BD"/>
    <w:rsid w:val="00B622A2"/>
    <w:rsid w:val="00B625BA"/>
    <w:rsid w:val="00B63C24"/>
    <w:rsid w:val="00B66274"/>
    <w:rsid w:val="00B66848"/>
    <w:rsid w:val="00B70BE1"/>
    <w:rsid w:val="00B73641"/>
    <w:rsid w:val="00B8003E"/>
    <w:rsid w:val="00B8384B"/>
    <w:rsid w:val="00B902D6"/>
    <w:rsid w:val="00B96CF3"/>
    <w:rsid w:val="00BA38B3"/>
    <w:rsid w:val="00BA6F5B"/>
    <w:rsid w:val="00BB0EEC"/>
    <w:rsid w:val="00BB2402"/>
    <w:rsid w:val="00BB5844"/>
    <w:rsid w:val="00BC0423"/>
    <w:rsid w:val="00BC6D38"/>
    <w:rsid w:val="00BD266F"/>
    <w:rsid w:val="00BD427E"/>
    <w:rsid w:val="00BE1491"/>
    <w:rsid w:val="00BE52C8"/>
    <w:rsid w:val="00C10CA5"/>
    <w:rsid w:val="00C125D9"/>
    <w:rsid w:val="00C16EC8"/>
    <w:rsid w:val="00C22177"/>
    <w:rsid w:val="00C26ABA"/>
    <w:rsid w:val="00C2726F"/>
    <w:rsid w:val="00C275E4"/>
    <w:rsid w:val="00C302DC"/>
    <w:rsid w:val="00C30642"/>
    <w:rsid w:val="00C323E7"/>
    <w:rsid w:val="00C346FF"/>
    <w:rsid w:val="00C50EB0"/>
    <w:rsid w:val="00C53D9F"/>
    <w:rsid w:val="00C63D67"/>
    <w:rsid w:val="00C642CC"/>
    <w:rsid w:val="00C66EC2"/>
    <w:rsid w:val="00C766FE"/>
    <w:rsid w:val="00C812AD"/>
    <w:rsid w:val="00C8229E"/>
    <w:rsid w:val="00C87379"/>
    <w:rsid w:val="00C91228"/>
    <w:rsid w:val="00C979FC"/>
    <w:rsid w:val="00CA1182"/>
    <w:rsid w:val="00CA16B1"/>
    <w:rsid w:val="00CC29A2"/>
    <w:rsid w:val="00CC327E"/>
    <w:rsid w:val="00CD07A9"/>
    <w:rsid w:val="00CD2AF7"/>
    <w:rsid w:val="00CE58C8"/>
    <w:rsid w:val="00CF2687"/>
    <w:rsid w:val="00CF36DB"/>
    <w:rsid w:val="00CF7527"/>
    <w:rsid w:val="00CF765C"/>
    <w:rsid w:val="00D00FAC"/>
    <w:rsid w:val="00D02930"/>
    <w:rsid w:val="00D067E0"/>
    <w:rsid w:val="00D12046"/>
    <w:rsid w:val="00D124D2"/>
    <w:rsid w:val="00D12685"/>
    <w:rsid w:val="00D13442"/>
    <w:rsid w:val="00D13EF7"/>
    <w:rsid w:val="00D24BB5"/>
    <w:rsid w:val="00D262E3"/>
    <w:rsid w:val="00D42516"/>
    <w:rsid w:val="00D44034"/>
    <w:rsid w:val="00D44B62"/>
    <w:rsid w:val="00D64DC5"/>
    <w:rsid w:val="00D72B40"/>
    <w:rsid w:val="00D734EE"/>
    <w:rsid w:val="00D7553A"/>
    <w:rsid w:val="00D81410"/>
    <w:rsid w:val="00D81FCA"/>
    <w:rsid w:val="00D82B76"/>
    <w:rsid w:val="00D84DDB"/>
    <w:rsid w:val="00D86B18"/>
    <w:rsid w:val="00D909E7"/>
    <w:rsid w:val="00D91668"/>
    <w:rsid w:val="00D960E5"/>
    <w:rsid w:val="00DA7B6C"/>
    <w:rsid w:val="00DB3499"/>
    <w:rsid w:val="00DB45F8"/>
    <w:rsid w:val="00DB7178"/>
    <w:rsid w:val="00DB7EE7"/>
    <w:rsid w:val="00DC2574"/>
    <w:rsid w:val="00DC7446"/>
    <w:rsid w:val="00DD057C"/>
    <w:rsid w:val="00DD0F71"/>
    <w:rsid w:val="00DD11BD"/>
    <w:rsid w:val="00DD635E"/>
    <w:rsid w:val="00DE1C02"/>
    <w:rsid w:val="00DE31BC"/>
    <w:rsid w:val="00DE64BB"/>
    <w:rsid w:val="00DF72FD"/>
    <w:rsid w:val="00E0456D"/>
    <w:rsid w:val="00E050DF"/>
    <w:rsid w:val="00E05BEB"/>
    <w:rsid w:val="00E106D4"/>
    <w:rsid w:val="00E1075E"/>
    <w:rsid w:val="00E13085"/>
    <w:rsid w:val="00E22458"/>
    <w:rsid w:val="00E23FC2"/>
    <w:rsid w:val="00E336F4"/>
    <w:rsid w:val="00E33994"/>
    <w:rsid w:val="00E4128D"/>
    <w:rsid w:val="00E51A87"/>
    <w:rsid w:val="00E5276A"/>
    <w:rsid w:val="00E6165C"/>
    <w:rsid w:val="00E63956"/>
    <w:rsid w:val="00E66328"/>
    <w:rsid w:val="00E70556"/>
    <w:rsid w:val="00E73657"/>
    <w:rsid w:val="00E73965"/>
    <w:rsid w:val="00E75C50"/>
    <w:rsid w:val="00E8371B"/>
    <w:rsid w:val="00E8415C"/>
    <w:rsid w:val="00EB1A4F"/>
    <w:rsid w:val="00EB3A16"/>
    <w:rsid w:val="00EB4250"/>
    <w:rsid w:val="00EB4C27"/>
    <w:rsid w:val="00EB799D"/>
    <w:rsid w:val="00EC3D4A"/>
    <w:rsid w:val="00ED2506"/>
    <w:rsid w:val="00ED3C2C"/>
    <w:rsid w:val="00ED4F1A"/>
    <w:rsid w:val="00ED61F5"/>
    <w:rsid w:val="00ED741B"/>
    <w:rsid w:val="00ED7D62"/>
    <w:rsid w:val="00EE68F9"/>
    <w:rsid w:val="00EF3F01"/>
    <w:rsid w:val="00EF6D12"/>
    <w:rsid w:val="00EF750A"/>
    <w:rsid w:val="00EF75CD"/>
    <w:rsid w:val="00EF77A8"/>
    <w:rsid w:val="00F06C12"/>
    <w:rsid w:val="00F1262E"/>
    <w:rsid w:val="00F12BC4"/>
    <w:rsid w:val="00F13608"/>
    <w:rsid w:val="00F16CAF"/>
    <w:rsid w:val="00F3131D"/>
    <w:rsid w:val="00F31C7D"/>
    <w:rsid w:val="00F346E1"/>
    <w:rsid w:val="00F36AC3"/>
    <w:rsid w:val="00F471BE"/>
    <w:rsid w:val="00F47C8C"/>
    <w:rsid w:val="00F503FD"/>
    <w:rsid w:val="00F521C8"/>
    <w:rsid w:val="00F52229"/>
    <w:rsid w:val="00F5669C"/>
    <w:rsid w:val="00F63730"/>
    <w:rsid w:val="00F63842"/>
    <w:rsid w:val="00F63E0D"/>
    <w:rsid w:val="00F6682B"/>
    <w:rsid w:val="00F7128E"/>
    <w:rsid w:val="00F76B00"/>
    <w:rsid w:val="00F81BD1"/>
    <w:rsid w:val="00F82A48"/>
    <w:rsid w:val="00F862BC"/>
    <w:rsid w:val="00F9726A"/>
    <w:rsid w:val="00FA606F"/>
    <w:rsid w:val="00FB0471"/>
    <w:rsid w:val="00FB08F7"/>
    <w:rsid w:val="00FB4DA0"/>
    <w:rsid w:val="00FC0C9D"/>
    <w:rsid w:val="00FC3B09"/>
    <w:rsid w:val="00FC3BD0"/>
    <w:rsid w:val="00FD1736"/>
    <w:rsid w:val="00FD26AC"/>
    <w:rsid w:val="00FD4C0D"/>
    <w:rsid w:val="00FD68A2"/>
    <w:rsid w:val="00FE070B"/>
    <w:rsid w:val="00FF04EF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6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91228"/>
    <w:pPr>
      <w:keepNext/>
      <w:suppressAutoHyphens/>
      <w:jc w:val="center"/>
      <w:outlineLvl w:val="1"/>
    </w:pPr>
    <w:rPr>
      <w:b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D4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D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C16E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D3D1C"/>
    <w:rPr>
      <w:b/>
      <w:bCs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236BCE"/>
    <w:rPr>
      <w:sz w:val="24"/>
      <w:szCs w:val="24"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BCE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FD68A2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3D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D93"/>
    <w:rPr>
      <w:rFonts w:ascii="Tahoma" w:hAnsi="Tahoma" w:cs="Tahoma"/>
      <w:sz w:val="16"/>
      <w:szCs w:val="16"/>
      <w:lang w:val="de-DE"/>
    </w:rPr>
  </w:style>
  <w:style w:type="paragraph" w:styleId="HTML-adres">
    <w:name w:val="HTML Address"/>
    <w:basedOn w:val="Normalny"/>
    <w:link w:val="HTML-adresZnak"/>
    <w:uiPriority w:val="99"/>
    <w:unhideWhenUsed/>
    <w:rsid w:val="00F503FD"/>
    <w:rPr>
      <w:rFonts w:eastAsia="Calibri"/>
      <w:i/>
      <w:iCs/>
      <w:lang w:val="en-GB" w:eastAsia="en-GB"/>
    </w:rPr>
  </w:style>
  <w:style w:type="character" w:customStyle="1" w:styleId="HTML-adresZnak">
    <w:name w:val="HTML - adres Znak"/>
    <w:basedOn w:val="Domylnaczcionkaakapitu"/>
    <w:link w:val="HTML-adres"/>
    <w:uiPriority w:val="99"/>
    <w:rsid w:val="00F503FD"/>
    <w:rPr>
      <w:rFonts w:eastAsia="Calibri"/>
      <w:i/>
      <w:iCs/>
      <w:sz w:val="24"/>
      <w:szCs w:val="24"/>
      <w:lang w:val="en-GB" w:eastAsia="en-GB"/>
    </w:rPr>
  </w:style>
  <w:style w:type="paragraph" w:styleId="Akapitzlist">
    <w:name w:val="List Paragraph"/>
    <w:basedOn w:val="Normalny"/>
    <w:uiPriority w:val="34"/>
    <w:qFormat/>
    <w:rsid w:val="004E4DC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C91228"/>
    <w:rPr>
      <w:b/>
      <w:lang w:eastAsia="ar-SA"/>
    </w:rPr>
  </w:style>
  <w:style w:type="paragraph" w:styleId="Tekstpodstawowy">
    <w:name w:val="Body Text"/>
    <w:basedOn w:val="Normalny"/>
    <w:link w:val="TekstpodstawowyZnak"/>
    <w:rsid w:val="00C91228"/>
    <w:pPr>
      <w:suppressAutoHyphens/>
      <w:jc w:val="both"/>
    </w:pPr>
    <w:rPr>
      <w:b/>
      <w:bCs/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91228"/>
    <w:rPr>
      <w:b/>
      <w:bCs/>
      <w:sz w:val="28"/>
      <w:szCs w:val="24"/>
      <w:lang w:eastAsia="ar-SA"/>
    </w:rPr>
  </w:style>
  <w:style w:type="paragraph" w:customStyle="1" w:styleId="Tekstpodstawowy31">
    <w:name w:val="Tekst podstawowy 31"/>
    <w:basedOn w:val="Normalny"/>
    <w:rsid w:val="00C91228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91228"/>
    <w:pPr>
      <w:suppressAutoHyphens/>
      <w:ind w:left="540" w:hanging="540"/>
    </w:pPr>
    <w:rPr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C91228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54">
    <w:name w:val="Font Style54"/>
    <w:basedOn w:val="Domylnaczcionkaakapitu"/>
    <w:rsid w:val="00C912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8">
    <w:name w:val="Font Style58"/>
    <w:basedOn w:val="Domylnaczcionkaakapitu"/>
    <w:rsid w:val="00C91228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C91228"/>
    <w:pPr>
      <w:widowControl w:val="0"/>
      <w:autoSpaceDE w:val="0"/>
      <w:autoSpaceDN w:val="0"/>
      <w:adjustRightInd w:val="0"/>
      <w:spacing w:line="276" w:lineRule="exact"/>
      <w:ind w:hanging="346"/>
      <w:jc w:val="both"/>
    </w:pPr>
  </w:style>
  <w:style w:type="paragraph" w:customStyle="1" w:styleId="Default">
    <w:name w:val="Default"/>
    <w:rsid w:val="00C912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D4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D4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D4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D4D4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D4D41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D4D41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A17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A17C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6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91228"/>
    <w:pPr>
      <w:keepNext/>
      <w:suppressAutoHyphens/>
      <w:jc w:val="center"/>
      <w:outlineLvl w:val="1"/>
    </w:pPr>
    <w:rPr>
      <w:b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D4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D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C16E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D3D1C"/>
    <w:rPr>
      <w:b/>
      <w:bCs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236BCE"/>
    <w:rPr>
      <w:sz w:val="24"/>
      <w:szCs w:val="24"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BCE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FD68A2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3D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D93"/>
    <w:rPr>
      <w:rFonts w:ascii="Tahoma" w:hAnsi="Tahoma" w:cs="Tahoma"/>
      <w:sz w:val="16"/>
      <w:szCs w:val="16"/>
      <w:lang w:val="de-DE"/>
    </w:rPr>
  </w:style>
  <w:style w:type="paragraph" w:styleId="HTML-adres">
    <w:name w:val="HTML Address"/>
    <w:basedOn w:val="Normalny"/>
    <w:link w:val="HTML-adresZnak"/>
    <w:uiPriority w:val="99"/>
    <w:unhideWhenUsed/>
    <w:rsid w:val="00F503FD"/>
    <w:rPr>
      <w:rFonts w:eastAsia="Calibri"/>
      <w:i/>
      <w:iCs/>
      <w:lang w:val="en-GB" w:eastAsia="en-GB"/>
    </w:rPr>
  </w:style>
  <w:style w:type="character" w:customStyle="1" w:styleId="HTML-adresZnak">
    <w:name w:val="HTML - adres Znak"/>
    <w:basedOn w:val="Domylnaczcionkaakapitu"/>
    <w:link w:val="HTML-adres"/>
    <w:uiPriority w:val="99"/>
    <w:rsid w:val="00F503FD"/>
    <w:rPr>
      <w:rFonts w:eastAsia="Calibri"/>
      <w:i/>
      <w:iCs/>
      <w:sz w:val="24"/>
      <w:szCs w:val="24"/>
      <w:lang w:val="en-GB" w:eastAsia="en-GB"/>
    </w:rPr>
  </w:style>
  <w:style w:type="paragraph" w:styleId="Akapitzlist">
    <w:name w:val="List Paragraph"/>
    <w:basedOn w:val="Normalny"/>
    <w:uiPriority w:val="34"/>
    <w:qFormat/>
    <w:rsid w:val="004E4DC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C91228"/>
    <w:rPr>
      <w:b/>
      <w:lang w:eastAsia="ar-SA"/>
    </w:rPr>
  </w:style>
  <w:style w:type="paragraph" w:styleId="Tekstpodstawowy">
    <w:name w:val="Body Text"/>
    <w:basedOn w:val="Normalny"/>
    <w:link w:val="TekstpodstawowyZnak"/>
    <w:rsid w:val="00C91228"/>
    <w:pPr>
      <w:suppressAutoHyphens/>
      <w:jc w:val="both"/>
    </w:pPr>
    <w:rPr>
      <w:b/>
      <w:bCs/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91228"/>
    <w:rPr>
      <w:b/>
      <w:bCs/>
      <w:sz w:val="28"/>
      <w:szCs w:val="24"/>
      <w:lang w:eastAsia="ar-SA"/>
    </w:rPr>
  </w:style>
  <w:style w:type="paragraph" w:customStyle="1" w:styleId="Tekstpodstawowy31">
    <w:name w:val="Tekst podstawowy 31"/>
    <w:basedOn w:val="Normalny"/>
    <w:rsid w:val="00C91228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91228"/>
    <w:pPr>
      <w:suppressAutoHyphens/>
      <w:ind w:left="540" w:hanging="540"/>
    </w:pPr>
    <w:rPr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C91228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54">
    <w:name w:val="Font Style54"/>
    <w:basedOn w:val="Domylnaczcionkaakapitu"/>
    <w:rsid w:val="00C912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8">
    <w:name w:val="Font Style58"/>
    <w:basedOn w:val="Domylnaczcionkaakapitu"/>
    <w:rsid w:val="00C91228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C91228"/>
    <w:pPr>
      <w:widowControl w:val="0"/>
      <w:autoSpaceDE w:val="0"/>
      <w:autoSpaceDN w:val="0"/>
      <w:adjustRightInd w:val="0"/>
      <w:spacing w:line="276" w:lineRule="exact"/>
      <w:ind w:hanging="346"/>
      <w:jc w:val="both"/>
    </w:pPr>
  </w:style>
  <w:style w:type="paragraph" w:customStyle="1" w:styleId="Default">
    <w:name w:val="Default"/>
    <w:rsid w:val="00C912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D4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D4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D4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D4D4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D4D41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D4D41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A17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A17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D7588-0DE6-41EE-A79F-B85882C4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45-018 Opole, Plac Wolności 5</vt:lpstr>
    </vt:vector>
  </TitlesOfParts>
  <Company>Your Company Name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45-018 Opole, Plac Wolności 5</dc:title>
  <dc:creator>barbara.rokosz</dc:creator>
  <cp:lastModifiedBy>Użytkownik</cp:lastModifiedBy>
  <cp:revision>4</cp:revision>
  <cp:lastPrinted>2017-10-31T07:24:00Z</cp:lastPrinted>
  <dcterms:created xsi:type="dcterms:W3CDTF">2020-08-14T12:29:00Z</dcterms:created>
  <dcterms:modified xsi:type="dcterms:W3CDTF">2020-08-14T12:31:00Z</dcterms:modified>
</cp:coreProperties>
</file>